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7FF" w:rsidRDefault="003477FF" w:rsidP="00030B98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736D90" w:rsidRPr="00FA7101" w:rsidRDefault="00736D90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36D90" w:rsidRPr="00B06CA1" w:rsidRDefault="00736D90" w:rsidP="000E31F4">
      <w:pPr>
        <w:suppressAutoHyphens/>
        <w:rPr>
          <w:sz w:val="8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736D90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36D90" w:rsidRPr="007323A5" w:rsidRDefault="00736D90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Alimentación y Dietas</w:t>
            </w:r>
          </w:p>
        </w:tc>
        <w:tc>
          <w:tcPr>
            <w:tcW w:w="1520" w:type="dxa"/>
            <w:vAlign w:val="center"/>
          </w:tcPr>
          <w:p w:rsidR="00736D90" w:rsidRPr="007323A5" w:rsidRDefault="00736D90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736D90" w:rsidRPr="007323A5" w:rsidRDefault="00736D90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736D90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36D90" w:rsidRPr="007323A5" w:rsidRDefault="00736D90" w:rsidP="003F588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</w:t>
            </w:r>
          </w:p>
        </w:tc>
      </w:tr>
      <w:tr w:rsidR="00736D90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36D90" w:rsidRPr="007323A5" w:rsidRDefault="00736D90" w:rsidP="003477F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Administrador</w:t>
            </w:r>
          </w:p>
        </w:tc>
      </w:tr>
    </w:tbl>
    <w:p w:rsidR="00736D90" w:rsidRPr="00B06CA1" w:rsidRDefault="00736D90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3477FF" w:rsidRDefault="003477FF" w:rsidP="003477FF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6D90" w:rsidRDefault="00736D90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477FF" w:rsidRPr="003477FF" w:rsidRDefault="003477FF" w:rsidP="003477FF"/>
    <w:p w:rsidR="00736D90" w:rsidRPr="00B06CA1" w:rsidRDefault="00736D90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4"/>
          <w:szCs w:val="4"/>
        </w:rPr>
      </w:pPr>
    </w:p>
    <w:p w:rsidR="00736D90" w:rsidRDefault="00736D90" w:rsidP="0006156D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665184">
        <w:rPr>
          <w:rFonts w:ascii="Bookman Old Style" w:hAnsi="Bookman Old Style"/>
          <w:i w:val="0"/>
          <w:sz w:val="20"/>
          <w:lang w:val="es-ES"/>
        </w:rPr>
        <w:t>Planificar, organizar, supervisar, dirigir y controlar la preparación y distribución oportuna de las dietas a pacientes y personal del hospital, así como velar por la correcta ejecución de las actividades desempeñadas por el personal que se encuentra bajo su responsabilidad</w:t>
      </w:r>
      <w:r w:rsidR="003477FF">
        <w:rPr>
          <w:rFonts w:ascii="Bookman Old Style" w:hAnsi="Bookman Old Style"/>
          <w:i w:val="0"/>
          <w:sz w:val="20"/>
          <w:lang w:val="es-MX"/>
        </w:rPr>
        <w:t>, a fin de brindar un servicio de calidad a los usuarios.</w:t>
      </w:r>
    </w:p>
    <w:p w:rsidR="00736D90" w:rsidRDefault="00736D90" w:rsidP="00E21CFE">
      <w:pPr>
        <w:pStyle w:val="Textoindependiente3"/>
        <w:suppressAutoHyphens/>
        <w:rPr>
          <w:rFonts w:ascii="Bookman Old Style" w:hAnsi="Bookman Old Style"/>
          <w:sz w:val="14"/>
          <w:szCs w:val="14"/>
          <w:lang w:val="es-CL"/>
        </w:rPr>
      </w:pPr>
    </w:p>
    <w:p w:rsidR="003477FF" w:rsidRPr="00B06CA1" w:rsidRDefault="003477FF" w:rsidP="00E21CFE">
      <w:pPr>
        <w:pStyle w:val="Textoindependiente3"/>
        <w:suppressAutoHyphens/>
        <w:rPr>
          <w:rFonts w:ascii="Bookman Old Style" w:hAnsi="Bookman Old Style"/>
          <w:sz w:val="14"/>
          <w:szCs w:val="14"/>
          <w:lang w:val="es-CL"/>
        </w:rPr>
      </w:pPr>
    </w:p>
    <w:p w:rsidR="00736D90" w:rsidRDefault="00736D90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477FF" w:rsidRPr="003477FF" w:rsidRDefault="003477FF" w:rsidP="003477FF"/>
    <w:p w:rsidR="006D7874" w:rsidRPr="006D7874" w:rsidRDefault="001B6E12" w:rsidP="006D787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b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Coordinar, dirigir y s</w:t>
      </w:r>
      <w:r w:rsidR="006D7874"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upervisar diariamente la preparación, servicio y distribución de la alimentación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>proporcionada</w:t>
      </w:r>
      <w:r w:rsidR="006D7874"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 a los pacientes ingresados y al personal de la Institución, verificando cantidad, calidad, tamaño de la porción y suficiencia nutritiva, de manera tal de brindar servicios de calidad.</w:t>
      </w:r>
      <w:r w:rsidR="006D7874" w:rsidRPr="006D787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6D7874" w:rsidRPr="006D7874" w:rsidRDefault="006D7874" w:rsidP="006D7874">
      <w:pPr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lang w:val="es-ES"/>
        </w:rPr>
      </w:pPr>
    </w:p>
    <w:p w:rsidR="006D7874" w:rsidRPr="006D7874" w:rsidRDefault="006D7874" w:rsidP="006D787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b/>
          <w:i w:val="0"/>
          <w:iCs/>
          <w:sz w:val="20"/>
          <w:lang w:val="es-ES"/>
        </w:rPr>
      </w:pP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>Verificar el cumplimiento de la prescripción dietoterapéutica</w:t>
      </w:r>
      <w:r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 a través de la supervisión de los alimentos servidos a los pacientes ingresados, con el </w:t>
      </w:r>
      <w:r w:rsidR="00B61DCA">
        <w:rPr>
          <w:rFonts w:ascii="Bookman Old Style" w:hAnsi="Bookman Old Style" w:cs="Arial"/>
          <w:i w:val="0"/>
          <w:iCs/>
          <w:sz w:val="20"/>
          <w:lang w:val="es-ES"/>
        </w:rPr>
        <w:t xml:space="preserve">fin de </w:t>
      </w:r>
      <w:r w:rsidR="001B6E12">
        <w:rPr>
          <w:rFonts w:ascii="Bookman Old Style" w:hAnsi="Bookman Old Style" w:cs="Arial"/>
          <w:i w:val="0"/>
          <w:iCs/>
          <w:sz w:val="20"/>
          <w:lang w:val="es-ES"/>
        </w:rPr>
        <w:t>acata</w:t>
      </w:r>
      <w:r w:rsidR="00B61DCA">
        <w:rPr>
          <w:rFonts w:ascii="Bookman Old Style" w:hAnsi="Bookman Old Style" w:cs="Arial"/>
          <w:i w:val="0"/>
          <w:iCs/>
          <w:sz w:val="20"/>
          <w:lang w:val="es-ES"/>
        </w:rPr>
        <w:t>r la indicación médica.</w:t>
      </w:r>
    </w:p>
    <w:p w:rsidR="006D7874" w:rsidRPr="00B06CA1" w:rsidRDefault="006D7874" w:rsidP="006D787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1B6E12" w:rsidRDefault="001B6E12" w:rsidP="001B6E12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al personal durante la </w:t>
      </w:r>
      <w:r w:rsidRPr="00EF13B3">
        <w:rPr>
          <w:rFonts w:ascii="Bookman Old Style" w:hAnsi="Bookman Old Style" w:cs="Arial"/>
          <w:i w:val="0"/>
          <w:iCs/>
          <w:sz w:val="20"/>
          <w:lang w:val="es-ES"/>
        </w:rPr>
        <w:t xml:space="preserve">manipulación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>y preparación de alimentos, con el propósito de asegurar el cumplimiento</w:t>
      </w:r>
      <w:r w:rsidRPr="00EF13B3">
        <w:rPr>
          <w:rFonts w:ascii="Bookman Old Style" w:hAnsi="Bookman Old Style" w:cs="Arial"/>
          <w:i w:val="0"/>
          <w:iCs/>
          <w:sz w:val="20"/>
          <w:lang w:val="es-ES"/>
        </w:rPr>
        <w:t xml:space="preserve"> de las normas higiénicas y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de seguridad establecida por </w:t>
      </w:r>
      <w:r w:rsidR="00B61DCA">
        <w:rPr>
          <w:rFonts w:ascii="Bookman Old Style" w:hAnsi="Bookman Old Style" w:cs="Arial"/>
          <w:i w:val="0"/>
          <w:iCs/>
          <w:sz w:val="20"/>
          <w:lang w:val="es-ES"/>
        </w:rPr>
        <w:t xml:space="preserve">instancias emisora y/o </w:t>
      </w:r>
      <w:r>
        <w:rPr>
          <w:rFonts w:ascii="Bookman Old Style" w:hAnsi="Bookman Old Style" w:cs="Arial"/>
          <w:i w:val="0"/>
          <w:iCs/>
          <w:sz w:val="20"/>
          <w:lang w:val="es-ES"/>
        </w:rPr>
        <w:t>reguladoras.</w:t>
      </w:r>
    </w:p>
    <w:p w:rsidR="001B6E12" w:rsidRDefault="001B6E12" w:rsidP="001B6E12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B36CF" w:rsidRDefault="002B36CF" w:rsidP="002B36CF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>Coordinar con las jefaturas de los diferentes Servicios de hospitalización, la elaboración y entrega de las requisiciones de dietas, con la finalidad de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brindar un servicio de calidad que satisfaga las necesidades nutricionales de los pacientes.</w:t>
      </w:r>
    </w:p>
    <w:p w:rsidR="002B36CF" w:rsidRDefault="002B36CF" w:rsidP="002B36CF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7874" w:rsidRDefault="006D7874" w:rsidP="006D787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Planificar el menú cíclico para dieta corriente y terapéutica</w:t>
      </w:r>
      <w:r w:rsidR="001B6E12">
        <w:rPr>
          <w:rFonts w:ascii="Bookman Old Style" w:hAnsi="Bookman Old Style" w:cs="Arial"/>
          <w:i w:val="0"/>
          <w:iCs/>
          <w:sz w:val="20"/>
          <w:lang w:val="es-ES"/>
        </w:rPr>
        <w:t xml:space="preserve">, </w:t>
      </w:r>
      <w:r w:rsidR="001B6E12" w:rsidRPr="009E68AD">
        <w:rPr>
          <w:rFonts w:ascii="Bookman Old Style" w:hAnsi="Bookman Old Style" w:cs="Arial"/>
          <w:i w:val="0"/>
          <w:iCs/>
          <w:sz w:val="20"/>
          <w:lang w:val="es-ES"/>
        </w:rPr>
        <w:t>adecuá</w:t>
      </w:r>
      <w:r w:rsidR="001B6E12">
        <w:rPr>
          <w:rFonts w:ascii="Bookman Old Style" w:hAnsi="Bookman Old Style" w:cs="Arial"/>
          <w:i w:val="0"/>
          <w:iCs/>
          <w:sz w:val="20"/>
          <w:lang w:val="es-ES"/>
        </w:rPr>
        <w:t>ndolo</w:t>
      </w: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 a la </w:t>
      </w:r>
      <w:r w:rsidR="001B6E12">
        <w:rPr>
          <w:rFonts w:ascii="Bookman Old Style" w:hAnsi="Bookman Old Style" w:cs="Arial"/>
          <w:i w:val="0"/>
          <w:iCs/>
          <w:sz w:val="20"/>
          <w:lang w:val="es-ES"/>
        </w:rPr>
        <w:t xml:space="preserve">disponibilidad de materia prima, con el objetivo de establecer el orden y programación de acuerdo a la demanda  alimentos. </w:t>
      </w:r>
    </w:p>
    <w:p w:rsidR="006D7874" w:rsidRDefault="006D7874" w:rsidP="006D787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B6E12" w:rsidRDefault="001B6E12" w:rsidP="001B6E12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</w:t>
      </w:r>
      <w:r w:rsidR="002B36CF">
        <w:rPr>
          <w:rFonts w:ascii="Bookman Old Style" w:hAnsi="Bookman Old Style" w:cs="Arial"/>
          <w:i w:val="0"/>
          <w:iCs/>
          <w:sz w:val="20"/>
          <w:lang w:val="es-ES"/>
        </w:rPr>
        <w:t xml:space="preserve">y/o gestionar </w:t>
      </w:r>
      <w:r>
        <w:rPr>
          <w:rFonts w:ascii="Bookman Old Style" w:hAnsi="Bookman Old Style" w:cs="Arial"/>
          <w:i w:val="0"/>
          <w:iCs/>
          <w:sz w:val="20"/>
          <w:lang w:val="es-ES"/>
        </w:rPr>
        <w:t>con base al es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>tablec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imiento de 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las necesidades anuales </w:t>
      </w:r>
      <w:r>
        <w:rPr>
          <w:rFonts w:ascii="Bookman Old Style" w:hAnsi="Bookman Old Style" w:cs="Arial"/>
          <w:i w:val="0"/>
          <w:iCs/>
          <w:sz w:val="20"/>
          <w:lang w:val="es-ES"/>
        </w:rPr>
        <w:t>los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 utensilios de cocina, equipo, mobiliario, materia prima y de insumos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requeridos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>, para la elaboración de los alimentos.</w:t>
      </w:r>
    </w:p>
    <w:p w:rsidR="001B6E12" w:rsidRDefault="001B6E12" w:rsidP="001B6E12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B36CF" w:rsidRDefault="002B36CF" w:rsidP="002B36CF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77FF">
        <w:rPr>
          <w:rFonts w:ascii="Bookman Old Style" w:hAnsi="Bookman Old Style" w:cs="Arial"/>
          <w:i w:val="0"/>
          <w:iCs/>
          <w:sz w:val="20"/>
          <w:lang w:val="es-ES"/>
        </w:rPr>
        <w:t>Programar y gestionar, periódicamente la realización de actividades de limpieza del área e instrumentos de trabajo, a fin de contar con ambientes lim</w:t>
      </w:r>
      <w:r>
        <w:rPr>
          <w:rFonts w:ascii="Bookman Old Style" w:hAnsi="Bookman Old Style" w:cs="Arial"/>
          <w:i w:val="0"/>
          <w:iCs/>
          <w:sz w:val="20"/>
          <w:lang w:val="es-ES"/>
        </w:rPr>
        <w:t>pios y libres de contaminantes.</w:t>
      </w:r>
    </w:p>
    <w:p w:rsidR="002B36CF" w:rsidRDefault="002B36CF" w:rsidP="002B36CF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736D90" w:rsidRPr="00665184" w:rsidRDefault="002B36CF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b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Elaborar la</w:t>
      </w:r>
      <w:r w:rsidR="00736D90"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 programación mensual de turnos y horarios de trabajo del personal, a través del establecimiento de mecanismos de acción que permitan el adecuado funcionamiento del área.</w:t>
      </w:r>
    </w:p>
    <w:p w:rsidR="00736D90" w:rsidRPr="009E68AD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736D90" w:rsidRPr="009E68AD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736D90" w:rsidRPr="00665184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Efectuar reuniones mensuales con el personal, a fin de planificar de acuerdo a las necesidades detectadas, servicios de alimentación y nutrición a los pacientes y empleados. </w:t>
      </w:r>
    </w:p>
    <w:p w:rsidR="00736D90" w:rsidRPr="00B06CA1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736D90" w:rsidRPr="00B06CA1" w:rsidRDefault="00736D90" w:rsidP="00665184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10"/>
          <w:szCs w:val="10"/>
          <w:lang w:val="es-ES"/>
        </w:rPr>
      </w:pPr>
    </w:p>
    <w:p w:rsidR="00736D90" w:rsidRPr="00665184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b/>
          <w:i w:val="0"/>
          <w:iCs/>
          <w:sz w:val="20"/>
          <w:lang w:val="es-ES"/>
        </w:rPr>
      </w:pP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>Participar efectivamente en las investigaciones científicas orientadas al área de nutrición clínica, con el propósito de actualizar los procedimientos del área.</w:t>
      </w:r>
    </w:p>
    <w:p w:rsidR="00736D90" w:rsidRPr="00B06CA1" w:rsidRDefault="00736D90" w:rsidP="00665184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10"/>
          <w:szCs w:val="10"/>
          <w:lang w:val="es-ES"/>
        </w:rPr>
      </w:pPr>
    </w:p>
    <w:p w:rsidR="00736D90" w:rsidRPr="00665184" w:rsidRDefault="000A1A7F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Supervisar el completado de los documentos de control del funcionamiento del servicio (</w:t>
      </w:r>
      <w:r w:rsidR="00736D90" w:rsidRPr="00665184">
        <w:rPr>
          <w:rFonts w:ascii="Bookman Old Style" w:hAnsi="Bookman Old Style" w:cs="Arial"/>
          <w:i w:val="0"/>
          <w:iCs/>
          <w:sz w:val="20"/>
          <w:lang w:val="es-ES"/>
        </w:rPr>
        <w:t>censos de alimentación, consumo, producción, costos y saldos de materia prima</w:t>
      </w:r>
      <w:r>
        <w:rPr>
          <w:rFonts w:ascii="Bookman Old Style" w:hAnsi="Bookman Old Style" w:cs="Arial"/>
          <w:i w:val="0"/>
          <w:iCs/>
          <w:sz w:val="20"/>
          <w:lang w:val="es-ES"/>
        </w:rPr>
        <w:t>)</w:t>
      </w:r>
      <w:r w:rsidR="00736D90"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; a fin de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registrar y contar con información actualizada sobre </w:t>
      </w:r>
      <w:r w:rsidR="00736D90" w:rsidRPr="00665184">
        <w:rPr>
          <w:rFonts w:ascii="Bookman Old Style" w:hAnsi="Bookman Old Style" w:cs="Arial"/>
          <w:i w:val="0"/>
          <w:iCs/>
          <w:sz w:val="20"/>
          <w:lang w:val="es-ES"/>
        </w:rPr>
        <w:t>la producción y el consumo.</w:t>
      </w:r>
    </w:p>
    <w:p w:rsidR="00736D90" w:rsidRPr="00B06CA1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736D90" w:rsidRPr="00B06CA1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736D90" w:rsidRPr="000A1A7F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A1A7F">
        <w:rPr>
          <w:rFonts w:ascii="Bookman Old Style" w:hAnsi="Bookman Old Style" w:cs="Arial"/>
          <w:i w:val="0"/>
          <w:iCs/>
          <w:sz w:val="20"/>
          <w:lang w:val="es-ES"/>
        </w:rPr>
        <w:t>Autorizar o dar visto bueno a todos los informes</w:t>
      </w:r>
      <w:r w:rsidR="006D7874" w:rsidRPr="000A1A7F">
        <w:rPr>
          <w:rFonts w:ascii="Bookman Old Style" w:hAnsi="Bookman Old Style" w:cs="Arial"/>
          <w:i w:val="0"/>
          <w:iCs/>
          <w:sz w:val="20"/>
          <w:lang w:val="es-ES"/>
        </w:rPr>
        <w:t xml:space="preserve"> sobre el funcionamiento del Servicio </w:t>
      </w:r>
      <w:r w:rsidR="000A1A7F" w:rsidRPr="000A1A7F">
        <w:rPr>
          <w:rFonts w:ascii="Bookman Old Style" w:hAnsi="Bookman Old Style" w:cs="Arial"/>
          <w:i w:val="0"/>
          <w:iCs/>
          <w:sz w:val="20"/>
          <w:lang w:val="es-ES"/>
        </w:rPr>
        <w:t>así como de las actividades relacionadas con la administración del personal,</w:t>
      </w:r>
      <w:r w:rsidR="000A1A7F">
        <w:rPr>
          <w:rFonts w:ascii="Bookman Old Style" w:hAnsi="Bookman Old Style" w:cs="Arial"/>
          <w:i w:val="0"/>
          <w:iCs/>
          <w:sz w:val="20"/>
          <w:lang w:val="es-ES"/>
        </w:rPr>
        <w:t xml:space="preserve"> a través de la verificación y análisis de los documentos de control y respaldo pertinentes,</w:t>
      </w:r>
      <w:r w:rsidR="000A1A7F" w:rsidRPr="000A1A7F">
        <w:rPr>
          <w:rFonts w:ascii="Bookman Old Style" w:hAnsi="Bookman Old Style" w:cs="Arial"/>
          <w:i w:val="0"/>
          <w:iCs/>
          <w:sz w:val="20"/>
          <w:lang w:val="es-ES"/>
        </w:rPr>
        <w:t xml:space="preserve"> a fin de que pueda presentarse o tramitarse oportunamente.</w:t>
      </w:r>
    </w:p>
    <w:p w:rsidR="00736D90" w:rsidRDefault="00736D90" w:rsidP="00B06CA1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3477FF" w:rsidRDefault="003477FF" w:rsidP="00B06CA1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736D90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Dar visto bueno y/o autorizar según cláusulas contractuales, las facturas </w:t>
      </w:r>
      <w:r w:rsidR="00F749A4">
        <w:rPr>
          <w:rFonts w:ascii="Bookman Old Style" w:hAnsi="Bookman Old Style" w:cs="Arial"/>
          <w:i w:val="0"/>
          <w:iCs/>
          <w:sz w:val="20"/>
          <w:lang w:val="es-ES"/>
        </w:rPr>
        <w:t>(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>duplicad</w:t>
      </w:r>
      <w:r w:rsidR="00F749A4">
        <w:rPr>
          <w:rFonts w:ascii="Bookman Old Style" w:hAnsi="Bookman Old Style" w:cs="Arial"/>
          <w:i w:val="0"/>
          <w:iCs/>
          <w:sz w:val="20"/>
          <w:lang w:val="es-ES"/>
        </w:rPr>
        <w:t>o</w:t>
      </w:r>
      <w:r w:rsidR="000A1A7F">
        <w:rPr>
          <w:rFonts w:ascii="Bookman Old Style" w:hAnsi="Bookman Old Style" w:cs="Arial"/>
          <w:i w:val="0"/>
          <w:iCs/>
          <w:sz w:val="20"/>
          <w:lang w:val="es-ES"/>
        </w:rPr>
        <w:t xml:space="preserve"> de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 cliente</w:t>
      </w:r>
      <w:r w:rsidR="00F749A4">
        <w:rPr>
          <w:rFonts w:ascii="Bookman Old Style" w:hAnsi="Bookman Old Style" w:cs="Arial"/>
          <w:i w:val="0"/>
          <w:iCs/>
          <w:sz w:val="20"/>
          <w:lang w:val="es-ES"/>
        </w:rPr>
        <w:t>)</w:t>
      </w:r>
      <w:r w:rsidRPr="00665184">
        <w:rPr>
          <w:rFonts w:ascii="Bookman Old Style" w:hAnsi="Bookman Old Style" w:cs="Arial"/>
          <w:i w:val="0"/>
          <w:iCs/>
          <w:sz w:val="20"/>
          <w:lang w:val="es-ES"/>
        </w:rPr>
        <w:t xml:space="preserve"> y las actas de recepción, de todos los insumos para la preparación de alimentos que se reciben en el servicio.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 para la adecuada administración del trabajo de</w:t>
      </w:r>
      <w:r w:rsidR="00F749A4">
        <w:rPr>
          <w:rFonts w:ascii="Bookman Old Style" w:hAnsi="Bookman Old Style" w:cs="Arial"/>
          <w:i w:val="0"/>
          <w:iCs/>
          <w:sz w:val="20"/>
          <w:lang w:val="es-ES"/>
        </w:rPr>
        <w:t>l área.</w:t>
      </w: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 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área, a través de la verificación de su ejecución y alcances obtenidos.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736D90" w:rsidRPr="004B6DD9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736D90" w:rsidRPr="009E68AD" w:rsidRDefault="00736D90" w:rsidP="0066518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736D90" w:rsidRPr="009E68AD" w:rsidRDefault="00736D90" w:rsidP="0066518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9E68AD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736D90" w:rsidRDefault="00736D90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477FF" w:rsidRPr="009E68AD" w:rsidRDefault="003477F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36D90" w:rsidRDefault="00736D90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F5882" w:rsidRPr="003F5882" w:rsidRDefault="003F5882" w:rsidP="003F5882">
      <w:pPr>
        <w:rPr>
          <w:sz w:val="18"/>
        </w:rPr>
      </w:pPr>
    </w:p>
    <w:p w:rsidR="00736D90" w:rsidRDefault="00736D90" w:rsidP="003477FF">
      <w:pPr>
        <w:tabs>
          <w:tab w:val="left" w:pos="426"/>
        </w:tabs>
        <w:suppressAutoHyphens/>
        <w:ind w:left="425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36D90" w:rsidRDefault="00736D90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Supervisor de Preparación de Alimentos</w:t>
      </w:r>
      <w:r w:rsidR="003F5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6D90" w:rsidRDefault="00BE08DA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Administrativo</w:t>
      </w:r>
      <w:r w:rsidR="003F5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F5882" w:rsidRDefault="003F5882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Dietista.</w:t>
      </w:r>
    </w:p>
    <w:p w:rsidR="00736D90" w:rsidRDefault="00BE08DA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</w:t>
      </w:r>
      <w:r w:rsidR="003F5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6D90" w:rsidRDefault="00736D90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Alimentación y Dietas</w:t>
      </w:r>
      <w:r w:rsidR="003F5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6D90" w:rsidRDefault="00736D90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3F5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6D90" w:rsidRDefault="00BE08DA" w:rsidP="00003472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F5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6D90" w:rsidRDefault="00736D90" w:rsidP="009E68AD">
      <w:pPr>
        <w:tabs>
          <w:tab w:val="left" w:pos="5040"/>
        </w:tabs>
        <w:suppressAutoHyphens/>
        <w:spacing w:line="276" w:lineRule="auto"/>
        <w:ind w:left="425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3477FF" w:rsidRPr="00B06CA1" w:rsidRDefault="003477FF" w:rsidP="009E68AD">
      <w:pPr>
        <w:tabs>
          <w:tab w:val="left" w:pos="5040"/>
        </w:tabs>
        <w:suppressAutoHyphens/>
        <w:spacing w:line="276" w:lineRule="auto"/>
        <w:ind w:left="425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736D90" w:rsidRDefault="00736D90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03472" w:rsidRPr="00003472" w:rsidRDefault="00003472" w:rsidP="00003472">
      <w:pPr>
        <w:rPr>
          <w:rFonts w:ascii="Bookman Old Style" w:hAnsi="Bookman Old Style"/>
          <w:i w:val="0"/>
          <w:sz w:val="16"/>
        </w:rPr>
      </w:pPr>
    </w:p>
    <w:p w:rsidR="00736D90" w:rsidRDefault="00736D90" w:rsidP="003477FF">
      <w:pPr>
        <w:numPr>
          <w:ilvl w:val="0"/>
          <w:numId w:val="2"/>
        </w:numPr>
        <w:suppressAutoHyphens/>
        <w:spacing w:line="276" w:lineRule="auto"/>
        <w:ind w:left="64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447EB8" w:rsidRDefault="00447EB8" w:rsidP="00923AAA">
      <w:pPr>
        <w:pStyle w:val="Prrafodelista"/>
        <w:numPr>
          <w:ilvl w:val="0"/>
          <w:numId w:val="6"/>
        </w:numPr>
        <w:spacing w:line="276" w:lineRule="auto"/>
        <w:ind w:left="1004" w:right="141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Coordinación y dirección eficiente del proceso de preparación </w:t>
      </w:r>
      <w:r w:rsidR="006B5C07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y distribución 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de alimentos.</w:t>
      </w:r>
    </w:p>
    <w:p w:rsidR="00447EB8" w:rsidRDefault="00447EB8" w:rsidP="00923AAA">
      <w:pPr>
        <w:pStyle w:val="Prrafodelista"/>
        <w:numPr>
          <w:ilvl w:val="0"/>
          <w:numId w:val="6"/>
        </w:numPr>
        <w:spacing w:line="276" w:lineRule="auto"/>
        <w:ind w:left="1004" w:right="141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Cumplimiento de prescripciones médicas en la preparación de dietas terapéuticas.</w:t>
      </w:r>
    </w:p>
    <w:p w:rsidR="00976564" w:rsidRPr="00976564" w:rsidRDefault="00976564" w:rsidP="00976564">
      <w:pPr>
        <w:pStyle w:val="Prrafodelista"/>
        <w:numPr>
          <w:ilvl w:val="0"/>
          <w:numId w:val="6"/>
        </w:numPr>
        <w:spacing w:line="276" w:lineRule="auto"/>
        <w:ind w:left="1004" w:right="141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976564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 del área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736D90" w:rsidRPr="0059490E" w:rsidRDefault="00736D90" w:rsidP="003477FF">
      <w:pPr>
        <w:pStyle w:val="Prrafodelista"/>
        <w:suppressAutoHyphens/>
        <w:spacing w:line="276" w:lineRule="auto"/>
        <w:ind w:left="644" w:right="141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736D90" w:rsidRPr="00B06CA1" w:rsidRDefault="00736D90" w:rsidP="003477FF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4"/>
          <w:szCs w:val="4"/>
        </w:rPr>
      </w:pPr>
    </w:p>
    <w:p w:rsidR="00736D90" w:rsidRDefault="00736D90" w:rsidP="003477FF">
      <w:pPr>
        <w:numPr>
          <w:ilvl w:val="0"/>
          <w:numId w:val="2"/>
        </w:numPr>
        <w:suppressAutoHyphens/>
        <w:spacing w:line="276" w:lineRule="auto"/>
        <w:ind w:left="644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República.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736D90" w:rsidRDefault="00736D90" w:rsidP="003477FF">
      <w:pPr>
        <w:pStyle w:val="Prrafodelista"/>
        <w:numPr>
          <w:ilvl w:val="0"/>
          <w:numId w:val="6"/>
        </w:numPr>
        <w:suppressAutoHyphens/>
        <w:spacing w:line="276" w:lineRule="auto"/>
        <w:ind w:left="1004"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3F5882">
        <w:rPr>
          <w:rFonts w:ascii="Bookman Old Style" w:hAnsi="Bookman Old Style" w:cs="Arial"/>
          <w:i w:val="0"/>
          <w:iCs/>
          <w:sz w:val="20"/>
        </w:rPr>
        <w:t>.</w:t>
      </w:r>
    </w:p>
    <w:p w:rsidR="00736D90" w:rsidRDefault="00736D90" w:rsidP="003477FF">
      <w:pPr>
        <w:pStyle w:val="Prrafodelista"/>
        <w:numPr>
          <w:ilvl w:val="0"/>
          <w:numId w:val="6"/>
        </w:numPr>
        <w:suppressAutoHyphens/>
        <w:spacing w:line="276" w:lineRule="auto"/>
        <w:ind w:left="1004"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36D90" w:rsidRPr="00474A82" w:rsidRDefault="00736D90" w:rsidP="003477FF">
      <w:pPr>
        <w:pStyle w:val="Prrafodelista"/>
        <w:numPr>
          <w:ilvl w:val="0"/>
          <w:numId w:val="6"/>
        </w:numPr>
        <w:suppressAutoHyphens/>
        <w:spacing w:line="276" w:lineRule="auto"/>
        <w:ind w:left="1004"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736D90" w:rsidRPr="00826AF6" w:rsidRDefault="00736D90" w:rsidP="003477FF">
      <w:pPr>
        <w:pStyle w:val="Prrafodelista"/>
        <w:numPr>
          <w:ilvl w:val="0"/>
          <w:numId w:val="6"/>
        </w:numPr>
        <w:suppressAutoHyphens/>
        <w:spacing w:line="276" w:lineRule="auto"/>
        <w:ind w:left="1004"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736D90" w:rsidRDefault="00447EB8" w:rsidP="003477FF">
      <w:pPr>
        <w:pStyle w:val="Prrafodelista"/>
        <w:numPr>
          <w:ilvl w:val="0"/>
          <w:numId w:val="6"/>
        </w:numPr>
        <w:suppressAutoHyphens/>
        <w:spacing w:line="276" w:lineRule="auto"/>
        <w:ind w:left="1004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Reglamentos del ISSS</w:t>
      </w:r>
      <w:r w:rsidR="00736D90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736D90" w:rsidRDefault="00736D90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3477FF" w:rsidRPr="0059490E" w:rsidRDefault="003477FF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36D90" w:rsidRDefault="00736D90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03472" w:rsidRPr="00003472" w:rsidRDefault="00003472" w:rsidP="00003472">
      <w:pPr>
        <w:rPr>
          <w:rFonts w:ascii="Bookman Old Style" w:hAnsi="Bookman Old Style"/>
          <w:i w:val="0"/>
          <w:sz w:val="18"/>
        </w:rPr>
      </w:pPr>
    </w:p>
    <w:p w:rsidR="00736D90" w:rsidRPr="00F57C7F" w:rsidRDefault="00736D90" w:rsidP="003477F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736D90" w:rsidRPr="00F57C7F" w:rsidRDefault="00736D90" w:rsidP="003477F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36D90" w:rsidRPr="00F57C7F" w:rsidRDefault="00736D90" w:rsidP="003477F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736D90" w:rsidRDefault="00736D90" w:rsidP="003477F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36D90" w:rsidRPr="00F57C7F" w:rsidRDefault="00736D90" w:rsidP="003477F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736D90" w:rsidRDefault="00736D90" w:rsidP="000E31F4">
      <w:pPr>
        <w:suppressAutoHyphens/>
        <w:rPr>
          <w:sz w:val="12"/>
          <w:szCs w:val="12"/>
        </w:rPr>
      </w:pPr>
    </w:p>
    <w:p w:rsidR="003477FF" w:rsidRPr="0059490E" w:rsidRDefault="003477FF" w:rsidP="000E31F4">
      <w:pPr>
        <w:suppressAutoHyphens/>
        <w:rPr>
          <w:sz w:val="12"/>
          <w:szCs w:val="12"/>
        </w:rPr>
      </w:pPr>
    </w:p>
    <w:p w:rsidR="00736D90" w:rsidRPr="00A55019" w:rsidRDefault="00736D90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36D90" w:rsidRDefault="00736D90" w:rsidP="004B6DD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3477FF" w:rsidRPr="004B6DD9" w:rsidRDefault="003477FF" w:rsidP="004B6DD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736D90" w:rsidRPr="00447EB8" w:rsidRDefault="00736D90" w:rsidP="00B06CA1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447EB8"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736D90" w:rsidRPr="00447EB8" w:rsidRDefault="00736D90" w:rsidP="00E43ED1">
      <w:pPr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6D90" w:rsidRPr="00447EB8" w:rsidRDefault="00736D90" w:rsidP="00B06CA1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447EB8">
        <w:rPr>
          <w:rFonts w:ascii="Bookman Old Style" w:hAnsi="Bookman Old Style" w:cs="Arial"/>
          <w:i w:val="0"/>
          <w:iCs/>
          <w:sz w:val="20"/>
          <w:lang w:val="es-MX"/>
        </w:rPr>
        <w:t>Nutrición</w:t>
      </w:r>
      <w:r w:rsidRPr="00447EB8">
        <w:rPr>
          <w:rFonts w:ascii="Bookman Old Style" w:hAnsi="Bookman Old Style" w:cs="Arial"/>
          <w:i w:val="0"/>
          <w:iCs/>
          <w:sz w:val="20"/>
        </w:rPr>
        <w:t>.</w:t>
      </w:r>
    </w:p>
    <w:p w:rsidR="00736D90" w:rsidRPr="00447EB8" w:rsidRDefault="00736D90" w:rsidP="00E43ED1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6D90" w:rsidRPr="00447EB8" w:rsidRDefault="00736D90" w:rsidP="00B06CA1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736D90" w:rsidRPr="00447EB8" w:rsidRDefault="00736D90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36D90" w:rsidRPr="00447EB8" w:rsidRDefault="00736D90" w:rsidP="00B06CA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447EB8">
        <w:rPr>
          <w:rFonts w:ascii="Bookman Old Style" w:hAnsi="Bookman Old Style"/>
          <w:i w:val="0"/>
          <w:sz w:val="20"/>
          <w:lang w:val="es-ES"/>
        </w:rPr>
        <w:t>Ninguno.</w:t>
      </w:r>
    </w:p>
    <w:p w:rsidR="00736D90" w:rsidRPr="00447EB8" w:rsidRDefault="00736D90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736D90" w:rsidRPr="00447EB8" w:rsidRDefault="00736D90" w:rsidP="00B06CA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  <w:lang w:val="es-ES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447EB8">
        <w:rPr>
          <w:rFonts w:ascii="Bookman Old Style" w:hAnsi="Bookman Old Style"/>
          <w:i w:val="0"/>
          <w:sz w:val="20"/>
          <w:lang w:val="es-ES"/>
        </w:rPr>
        <w:t>Ninguno.</w:t>
      </w:r>
    </w:p>
    <w:p w:rsidR="00736D90" w:rsidRPr="00447EB8" w:rsidRDefault="00736D90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6D90" w:rsidRPr="00447EB8" w:rsidRDefault="00736D90" w:rsidP="00B06CA1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>Documentación exigible: Ningun</w:t>
      </w:r>
      <w:r w:rsidR="004C7408">
        <w:rPr>
          <w:rFonts w:ascii="Bookman Old Style" w:hAnsi="Bookman Old Style" w:cs="Arial"/>
          <w:i w:val="0"/>
          <w:iCs/>
          <w:sz w:val="20"/>
        </w:rPr>
        <w:t>a</w:t>
      </w:r>
      <w:r w:rsidRPr="00447EB8">
        <w:rPr>
          <w:rFonts w:ascii="Bookman Old Style" w:hAnsi="Bookman Old Style" w:cs="Arial"/>
          <w:i w:val="0"/>
          <w:iCs/>
          <w:sz w:val="20"/>
        </w:rPr>
        <w:t>.</w:t>
      </w:r>
    </w:p>
    <w:p w:rsidR="00736D90" w:rsidRPr="00447EB8" w:rsidRDefault="00736D90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36D90" w:rsidRPr="009E68AD" w:rsidRDefault="00736D90" w:rsidP="00B06CA1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47EB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B7C98">
        <w:rPr>
          <w:rFonts w:ascii="Bookman Old Style" w:hAnsi="Bookman Old Style" w:cs="Arial"/>
          <w:i w:val="0"/>
          <w:iCs/>
          <w:sz w:val="20"/>
        </w:rPr>
        <w:t>Dos años</w:t>
      </w:r>
      <w:r w:rsidRPr="00447EB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447EB8">
        <w:rPr>
          <w:rFonts w:ascii="Bookman Old Style" w:hAnsi="Bookman Old Style" w:cs="Arial"/>
          <w:i w:val="0"/>
          <w:iCs/>
          <w:sz w:val="20"/>
          <w:lang w:val="es-MX"/>
        </w:rPr>
        <w:t>en</w:t>
      </w:r>
      <w:r w:rsidRPr="009E68AD">
        <w:rPr>
          <w:rFonts w:ascii="Bookman Old Style" w:hAnsi="Bookman Old Style" w:cs="Arial"/>
          <w:i w:val="0"/>
          <w:iCs/>
          <w:sz w:val="20"/>
          <w:lang w:val="es-MX"/>
        </w:rPr>
        <w:t xml:space="preserve"> el </w:t>
      </w:r>
      <w:r>
        <w:rPr>
          <w:rFonts w:ascii="Bookman Old Style" w:hAnsi="Bookman Old Style" w:cs="Arial"/>
          <w:i w:val="0"/>
          <w:iCs/>
          <w:sz w:val="20"/>
          <w:lang w:val="es-MX"/>
        </w:rPr>
        <w:t>ejercicio</w:t>
      </w:r>
      <w:r w:rsidRPr="009E68AD">
        <w:rPr>
          <w:rFonts w:ascii="Bookman Old Style" w:hAnsi="Bookman Old Style" w:cs="Arial"/>
          <w:i w:val="0"/>
          <w:iCs/>
          <w:sz w:val="20"/>
          <w:lang w:val="es-MX"/>
        </w:rPr>
        <w:t xml:space="preserve"> de su profesión</w:t>
      </w:r>
      <w:r w:rsidR="00447EB8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736D90" w:rsidRDefault="00736D90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620AA" w:rsidRDefault="005620AA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3477FF" w:rsidRDefault="003477FF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36D90" w:rsidRDefault="00736D90" w:rsidP="00923AAA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6B5C0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6B5C0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6B5C0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6B5C07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6B5C07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36D90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6B5C07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6B5C0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6B5C07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6B5C0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36D90" w:rsidRPr="009C20C4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6B5C0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36D90" w:rsidRPr="00BA2D5C" w:rsidRDefault="00736D90" w:rsidP="00923AAA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6B5C07">
        <w:rPr>
          <w:rFonts w:ascii="Bookman Old Style" w:hAnsi="Bookman Old Style"/>
          <w:i w:val="0"/>
          <w:iCs/>
          <w:sz w:val="20"/>
        </w:rPr>
        <w:t>.</w:t>
      </w:r>
    </w:p>
    <w:p w:rsidR="00736D90" w:rsidRDefault="00736D9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3477FF" w:rsidRPr="0059490E" w:rsidRDefault="003477F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736D90" w:rsidRPr="009C5839" w:rsidRDefault="00736D90" w:rsidP="00BA2D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03472" w:rsidRDefault="00003472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20"/>
        </w:rPr>
      </w:pPr>
    </w:p>
    <w:p w:rsidR="00736D90" w:rsidRPr="00F84943" w:rsidRDefault="00736D90" w:rsidP="00BA2D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Este puesto aplica en Hospitales</w:t>
      </w:r>
      <w:r w:rsidR="003477FF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736D90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9A4" w:rsidRDefault="00F749A4">
      <w:pPr>
        <w:spacing w:line="20" w:lineRule="exact"/>
      </w:pPr>
    </w:p>
  </w:endnote>
  <w:endnote w:type="continuationSeparator" w:id="0">
    <w:p w:rsidR="00F749A4" w:rsidRDefault="00F749A4"/>
  </w:endnote>
  <w:endnote w:type="continuationNotice" w:id="1">
    <w:p w:rsidR="00F749A4" w:rsidRDefault="00F749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A4" w:rsidRDefault="00F749A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749A4" w:rsidRDefault="00F749A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A4" w:rsidRDefault="00F749A4" w:rsidP="009463F7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62A9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749A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749A4" w:rsidRPr="009463F7" w:rsidRDefault="00D23E7E" w:rsidP="00D23E7E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749A4" w:rsidRPr="00B425FF" w:rsidRDefault="00F749A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749A4">
      <w:tc>
        <w:tcPr>
          <w:tcW w:w="5950" w:type="dxa"/>
        </w:tcPr>
        <w:p w:rsidR="00F749A4" w:rsidRDefault="00F749A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749A4" w:rsidRDefault="00F749A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749A4" w:rsidRDefault="00F749A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749A4" w:rsidRDefault="00F749A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749A4" w:rsidRDefault="00F749A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749A4" w:rsidRDefault="00F749A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749A4" w:rsidRDefault="00F749A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9A4" w:rsidRDefault="00F749A4">
      <w:r>
        <w:separator/>
      </w:r>
    </w:p>
  </w:footnote>
  <w:footnote w:type="continuationSeparator" w:id="0">
    <w:p w:rsidR="00F749A4" w:rsidRDefault="00F74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A4" w:rsidRDefault="00F749A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749A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749A4" w:rsidRDefault="00F749A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749A4" w:rsidRPr="00B47612" w:rsidRDefault="00762A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749A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749A4" w:rsidRPr="00B47612" w:rsidRDefault="00F749A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749A4" w:rsidRPr="00B47612" w:rsidRDefault="00F749A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F749A4" w:rsidRDefault="00F749A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749A4" w:rsidRPr="00B47612" w:rsidRDefault="00F749A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749A4" w:rsidRPr="00B47612" w:rsidRDefault="00F749A4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749A4" w:rsidRDefault="00F749A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A4" w:rsidRDefault="00762A9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749A4">
      <w:rPr>
        <w:rFonts w:ascii="Arial" w:hAnsi="Arial" w:cs="Arial"/>
        <w:i w:val="0"/>
        <w:iCs/>
        <w:sz w:val="16"/>
      </w:rPr>
      <w:tab/>
    </w:r>
    <w:r w:rsidR="00F749A4">
      <w:rPr>
        <w:rFonts w:ascii="Arial" w:hAnsi="Arial" w:cs="Arial"/>
        <w:i w:val="0"/>
        <w:iCs/>
        <w:sz w:val="16"/>
      </w:rPr>
      <w:tab/>
    </w:r>
  </w:p>
  <w:p w:rsidR="00F749A4" w:rsidRDefault="00762A9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style="mso-next-textbox:#Text Box 5" inset="0,0,0,0">
            <w:txbxContent>
              <w:p w:rsidR="00F749A4" w:rsidRDefault="00F749A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749A4">
      <w:rPr>
        <w:rFonts w:ascii="Arial" w:hAnsi="Arial" w:cs="Arial"/>
        <w:i w:val="0"/>
        <w:iCs/>
        <w:sz w:val="16"/>
      </w:rPr>
      <w:tab/>
    </w:r>
    <w:r w:rsidR="00F749A4">
      <w:rPr>
        <w:rFonts w:ascii="Arial" w:hAnsi="Arial" w:cs="Arial"/>
        <w:i w:val="0"/>
        <w:iCs/>
        <w:sz w:val="16"/>
      </w:rPr>
      <w:tab/>
      <w:t>Descripción del Puesto de Trabajo</w:t>
    </w:r>
  </w:p>
  <w:p w:rsidR="00F749A4" w:rsidRDefault="00F749A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749A4" w:rsidRDefault="00F749A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749A4" w:rsidRDefault="00762A9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749A4" w:rsidRDefault="00F749A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57021DC9"/>
    <w:multiLevelType w:val="hybridMultilevel"/>
    <w:tmpl w:val="BC4C27E8"/>
    <w:lvl w:ilvl="0" w:tplc="4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5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724B12"/>
    <w:multiLevelType w:val="hybridMultilevel"/>
    <w:tmpl w:val="384E92D4"/>
    <w:lvl w:ilvl="0" w:tplc="660A103C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5"/>
  </w:num>
  <w:num w:numId="5">
    <w:abstractNumId w:val="4"/>
  </w:num>
  <w:num w:numId="6">
    <w:abstractNumId w:val="18"/>
  </w:num>
  <w:num w:numId="7">
    <w:abstractNumId w:val="12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  <w:num w:numId="12">
    <w:abstractNumId w:val="2"/>
  </w:num>
  <w:num w:numId="13">
    <w:abstractNumId w:val="14"/>
  </w:num>
  <w:num w:numId="14">
    <w:abstractNumId w:val="17"/>
  </w:num>
  <w:num w:numId="15">
    <w:abstractNumId w:val="3"/>
  </w:num>
  <w:num w:numId="16">
    <w:abstractNumId w:val="13"/>
  </w:num>
  <w:num w:numId="1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472"/>
    <w:rsid w:val="00003583"/>
    <w:rsid w:val="0001164D"/>
    <w:rsid w:val="0002058A"/>
    <w:rsid w:val="00021A8C"/>
    <w:rsid w:val="00024551"/>
    <w:rsid w:val="00030B98"/>
    <w:rsid w:val="00036757"/>
    <w:rsid w:val="0004085F"/>
    <w:rsid w:val="000462BA"/>
    <w:rsid w:val="000503CF"/>
    <w:rsid w:val="00051B76"/>
    <w:rsid w:val="00051C34"/>
    <w:rsid w:val="00054588"/>
    <w:rsid w:val="00054BD2"/>
    <w:rsid w:val="00057BF0"/>
    <w:rsid w:val="00057CBF"/>
    <w:rsid w:val="00057EC2"/>
    <w:rsid w:val="0006156D"/>
    <w:rsid w:val="00071CDA"/>
    <w:rsid w:val="0007309B"/>
    <w:rsid w:val="00075D3D"/>
    <w:rsid w:val="0007694C"/>
    <w:rsid w:val="0007793C"/>
    <w:rsid w:val="00082D44"/>
    <w:rsid w:val="00083B07"/>
    <w:rsid w:val="00097A12"/>
    <w:rsid w:val="000A004B"/>
    <w:rsid w:val="000A1A7F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160E"/>
    <w:rsid w:val="0010410A"/>
    <w:rsid w:val="0011259D"/>
    <w:rsid w:val="00115415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5185"/>
    <w:rsid w:val="0015546D"/>
    <w:rsid w:val="00157BAE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B6E12"/>
    <w:rsid w:val="001C1CF2"/>
    <w:rsid w:val="001C525A"/>
    <w:rsid w:val="001C591A"/>
    <w:rsid w:val="001C5E8A"/>
    <w:rsid w:val="001D6481"/>
    <w:rsid w:val="001D6B20"/>
    <w:rsid w:val="001E14C2"/>
    <w:rsid w:val="001F065E"/>
    <w:rsid w:val="001F3D46"/>
    <w:rsid w:val="0021166D"/>
    <w:rsid w:val="002313FA"/>
    <w:rsid w:val="002344F1"/>
    <w:rsid w:val="0025032E"/>
    <w:rsid w:val="00250DD3"/>
    <w:rsid w:val="00257586"/>
    <w:rsid w:val="00257831"/>
    <w:rsid w:val="00273C63"/>
    <w:rsid w:val="00284C16"/>
    <w:rsid w:val="00287FF0"/>
    <w:rsid w:val="0029781A"/>
    <w:rsid w:val="002A49A0"/>
    <w:rsid w:val="002B2BF9"/>
    <w:rsid w:val="002B2D98"/>
    <w:rsid w:val="002B36CF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3373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477FF"/>
    <w:rsid w:val="0035159E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03CD"/>
    <w:rsid w:val="003C3D1C"/>
    <w:rsid w:val="003C49E0"/>
    <w:rsid w:val="003C7680"/>
    <w:rsid w:val="003D002E"/>
    <w:rsid w:val="003D23AB"/>
    <w:rsid w:val="003D3252"/>
    <w:rsid w:val="003E55D2"/>
    <w:rsid w:val="003F28D7"/>
    <w:rsid w:val="003F5882"/>
    <w:rsid w:val="003F6CC9"/>
    <w:rsid w:val="00401676"/>
    <w:rsid w:val="004021C4"/>
    <w:rsid w:val="00406F68"/>
    <w:rsid w:val="004125FC"/>
    <w:rsid w:val="004221A8"/>
    <w:rsid w:val="00424211"/>
    <w:rsid w:val="0044072A"/>
    <w:rsid w:val="00441B64"/>
    <w:rsid w:val="00442957"/>
    <w:rsid w:val="00445619"/>
    <w:rsid w:val="0044693D"/>
    <w:rsid w:val="00447EB8"/>
    <w:rsid w:val="004556AE"/>
    <w:rsid w:val="00456606"/>
    <w:rsid w:val="00463ED9"/>
    <w:rsid w:val="0046413E"/>
    <w:rsid w:val="00467447"/>
    <w:rsid w:val="00473994"/>
    <w:rsid w:val="00474A82"/>
    <w:rsid w:val="004864C9"/>
    <w:rsid w:val="00486EE7"/>
    <w:rsid w:val="004878EC"/>
    <w:rsid w:val="004901F4"/>
    <w:rsid w:val="00491492"/>
    <w:rsid w:val="00492D12"/>
    <w:rsid w:val="0049592A"/>
    <w:rsid w:val="004A4A56"/>
    <w:rsid w:val="004A617A"/>
    <w:rsid w:val="004B6DD9"/>
    <w:rsid w:val="004B7AD2"/>
    <w:rsid w:val="004C2ADD"/>
    <w:rsid w:val="004C3662"/>
    <w:rsid w:val="004C3A32"/>
    <w:rsid w:val="004C527C"/>
    <w:rsid w:val="004C7408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57807"/>
    <w:rsid w:val="005620AA"/>
    <w:rsid w:val="00580D6D"/>
    <w:rsid w:val="005820E4"/>
    <w:rsid w:val="00583D3A"/>
    <w:rsid w:val="00590A2E"/>
    <w:rsid w:val="0059490E"/>
    <w:rsid w:val="005958C2"/>
    <w:rsid w:val="005968F3"/>
    <w:rsid w:val="005A0670"/>
    <w:rsid w:val="005A2A2F"/>
    <w:rsid w:val="005B19CA"/>
    <w:rsid w:val="005B1AE9"/>
    <w:rsid w:val="005B41B7"/>
    <w:rsid w:val="005B7300"/>
    <w:rsid w:val="005B7AC3"/>
    <w:rsid w:val="005B7C98"/>
    <w:rsid w:val="005C14AD"/>
    <w:rsid w:val="005D289A"/>
    <w:rsid w:val="005F51C6"/>
    <w:rsid w:val="00604080"/>
    <w:rsid w:val="00607F83"/>
    <w:rsid w:val="00613E66"/>
    <w:rsid w:val="00620F81"/>
    <w:rsid w:val="00622B48"/>
    <w:rsid w:val="00624231"/>
    <w:rsid w:val="00631BC8"/>
    <w:rsid w:val="00634240"/>
    <w:rsid w:val="00635644"/>
    <w:rsid w:val="0064094F"/>
    <w:rsid w:val="00647594"/>
    <w:rsid w:val="00654343"/>
    <w:rsid w:val="0065560E"/>
    <w:rsid w:val="00657B1A"/>
    <w:rsid w:val="006634C8"/>
    <w:rsid w:val="0066395F"/>
    <w:rsid w:val="00663CBD"/>
    <w:rsid w:val="00665184"/>
    <w:rsid w:val="006655B3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5C07"/>
    <w:rsid w:val="006B7351"/>
    <w:rsid w:val="006C31D4"/>
    <w:rsid w:val="006C418C"/>
    <w:rsid w:val="006D21D5"/>
    <w:rsid w:val="006D3FF4"/>
    <w:rsid w:val="006D6589"/>
    <w:rsid w:val="006D6DAB"/>
    <w:rsid w:val="006D7874"/>
    <w:rsid w:val="006E0ADE"/>
    <w:rsid w:val="006F4C9A"/>
    <w:rsid w:val="007067BE"/>
    <w:rsid w:val="00706B2C"/>
    <w:rsid w:val="00714F51"/>
    <w:rsid w:val="007209CD"/>
    <w:rsid w:val="0073152C"/>
    <w:rsid w:val="007323A5"/>
    <w:rsid w:val="0073294F"/>
    <w:rsid w:val="0073540A"/>
    <w:rsid w:val="00736D90"/>
    <w:rsid w:val="00743761"/>
    <w:rsid w:val="00745879"/>
    <w:rsid w:val="00746887"/>
    <w:rsid w:val="00746A3F"/>
    <w:rsid w:val="007503C3"/>
    <w:rsid w:val="00753873"/>
    <w:rsid w:val="00755DCC"/>
    <w:rsid w:val="00762A97"/>
    <w:rsid w:val="007929AE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626DE"/>
    <w:rsid w:val="00870A83"/>
    <w:rsid w:val="008744C7"/>
    <w:rsid w:val="008754DE"/>
    <w:rsid w:val="0088176E"/>
    <w:rsid w:val="00883443"/>
    <w:rsid w:val="00884883"/>
    <w:rsid w:val="00886DE3"/>
    <w:rsid w:val="00890071"/>
    <w:rsid w:val="008914F9"/>
    <w:rsid w:val="00894605"/>
    <w:rsid w:val="00895EB4"/>
    <w:rsid w:val="008969F4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23AAA"/>
    <w:rsid w:val="00942B07"/>
    <w:rsid w:val="009463F7"/>
    <w:rsid w:val="009573AF"/>
    <w:rsid w:val="00963DC7"/>
    <w:rsid w:val="009655C2"/>
    <w:rsid w:val="00966C53"/>
    <w:rsid w:val="0097353A"/>
    <w:rsid w:val="00976564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9E68AD"/>
    <w:rsid w:val="009F2383"/>
    <w:rsid w:val="009F52A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99A"/>
    <w:rsid w:val="00A82ED6"/>
    <w:rsid w:val="00A83AF2"/>
    <w:rsid w:val="00A84FE5"/>
    <w:rsid w:val="00A941A7"/>
    <w:rsid w:val="00AA0D0E"/>
    <w:rsid w:val="00AA5072"/>
    <w:rsid w:val="00AA64ED"/>
    <w:rsid w:val="00AC0711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06CA1"/>
    <w:rsid w:val="00B14060"/>
    <w:rsid w:val="00B14A12"/>
    <w:rsid w:val="00B32DE5"/>
    <w:rsid w:val="00B37088"/>
    <w:rsid w:val="00B37F01"/>
    <w:rsid w:val="00B425FF"/>
    <w:rsid w:val="00B45DFC"/>
    <w:rsid w:val="00B47612"/>
    <w:rsid w:val="00B52ACB"/>
    <w:rsid w:val="00B60EA8"/>
    <w:rsid w:val="00B61DCA"/>
    <w:rsid w:val="00B620CE"/>
    <w:rsid w:val="00B64E20"/>
    <w:rsid w:val="00B65379"/>
    <w:rsid w:val="00B70CCE"/>
    <w:rsid w:val="00B70E8A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08DA"/>
    <w:rsid w:val="00BE3125"/>
    <w:rsid w:val="00BF515B"/>
    <w:rsid w:val="00BF5DF7"/>
    <w:rsid w:val="00C023FB"/>
    <w:rsid w:val="00C07BF9"/>
    <w:rsid w:val="00C14312"/>
    <w:rsid w:val="00C15BE6"/>
    <w:rsid w:val="00C26CB0"/>
    <w:rsid w:val="00C26FEE"/>
    <w:rsid w:val="00C31779"/>
    <w:rsid w:val="00C404F4"/>
    <w:rsid w:val="00C61A38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E385D"/>
    <w:rsid w:val="00CF04AC"/>
    <w:rsid w:val="00CF6582"/>
    <w:rsid w:val="00D04F51"/>
    <w:rsid w:val="00D05725"/>
    <w:rsid w:val="00D07140"/>
    <w:rsid w:val="00D076E0"/>
    <w:rsid w:val="00D143F0"/>
    <w:rsid w:val="00D175D1"/>
    <w:rsid w:val="00D23E7E"/>
    <w:rsid w:val="00D27924"/>
    <w:rsid w:val="00D31E93"/>
    <w:rsid w:val="00D43CB6"/>
    <w:rsid w:val="00D4588A"/>
    <w:rsid w:val="00D62AA8"/>
    <w:rsid w:val="00D6681B"/>
    <w:rsid w:val="00D703C2"/>
    <w:rsid w:val="00D721BC"/>
    <w:rsid w:val="00D740F9"/>
    <w:rsid w:val="00D76AC0"/>
    <w:rsid w:val="00D84381"/>
    <w:rsid w:val="00D861D6"/>
    <w:rsid w:val="00D94308"/>
    <w:rsid w:val="00DA117E"/>
    <w:rsid w:val="00DA1EAF"/>
    <w:rsid w:val="00DA6514"/>
    <w:rsid w:val="00DB4360"/>
    <w:rsid w:val="00DB782D"/>
    <w:rsid w:val="00DC2E06"/>
    <w:rsid w:val="00DC3D8A"/>
    <w:rsid w:val="00DC72B8"/>
    <w:rsid w:val="00DD0440"/>
    <w:rsid w:val="00DD0F13"/>
    <w:rsid w:val="00DD2824"/>
    <w:rsid w:val="00DD4690"/>
    <w:rsid w:val="00DD469A"/>
    <w:rsid w:val="00DD5282"/>
    <w:rsid w:val="00DE33E6"/>
    <w:rsid w:val="00DE7312"/>
    <w:rsid w:val="00DE7EFD"/>
    <w:rsid w:val="00DF6A14"/>
    <w:rsid w:val="00DF7A04"/>
    <w:rsid w:val="00E004CE"/>
    <w:rsid w:val="00E03E46"/>
    <w:rsid w:val="00E20054"/>
    <w:rsid w:val="00E200AA"/>
    <w:rsid w:val="00E21CFE"/>
    <w:rsid w:val="00E22580"/>
    <w:rsid w:val="00E34F61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A2B0A"/>
    <w:rsid w:val="00EA39AE"/>
    <w:rsid w:val="00EA51E8"/>
    <w:rsid w:val="00EB1352"/>
    <w:rsid w:val="00EC6133"/>
    <w:rsid w:val="00EC757D"/>
    <w:rsid w:val="00ED054E"/>
    <w:rsid w:val="00ED6422"/>
    <w:rsid w:val="00EE3C1B"/>
    <w:rsid w:val="00EF13B3"/>
    <w:rsid w:val="00EF33A3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2026"/>
    <w:rsid w:val="00F361B8"/>
    <w:rsid w:val="00F45181"/>
    <w:rsid w:val="00F479FD"/>
    <w:rsid w:val="00F500DF"/>
    <w:rsid w:val="00F54BE5"/>
    <w:rsid w:val="00F57C7F"/>
    <w:rsid w:val="00F65CA2"/>
    <w:rsid w:val="00F66FB2"/>
    <w:rsid w:val="00F749A4"/>
    <w:rsid w:val="00F81824"/>
    <w:rsid w:val="00F8379C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99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1052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28</cp:revision>
  <cp:lastPrinted>2013-11-08T19:21:00Z</cp:lastPrinted>
  <dcterms:created xsi:type="dcterms:W3CDTF">2013-05-02T15:08:00Z</dcterms:created>
  <dcterms:modified xsi:type="dcterms:W3CDTF">2013-11-08T19:21:00Z</dcterms:modified>
</cp:coreProperties>
</file>